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012E5D" w14:paraId="7C5024CA" w14:textId="77777777">
        <w:trPr>
          <w:trHeight w:val="99"/>
        </w:trPr>
        <w:tc>
          <w:tcPr>
            <w:tcW w:w="638" w:type="dxa"/>
          </w:tcPr>
          <w:p w14:paraId="7C5024C7" w14:textId="77777777" w:rsidR="00012E5D" w:rsidRDefault="00012E5D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7C5024C8" w14:textId="77777777" w:rsidR="00012E5D" w:rsidRDefault="00012E5D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7C5024C9" w14:textId="77777777" w:rsidR="00012E5D" w:rsidRDefault="00012E5D">
            <w:pPr>
              <w:pStyle w:val="EmptyCellLayoutStyle"/>
              <w:spacing w:after="0" w:line="240" w:lineRule="auto"/>
            </w:pPr>
          </w:p>
        </w:tc>
      </w:tr>
      <w:tr w:rsidR="00012E5D" w14:paraId="7C50250D" w14:textId="77777777">
        <w:tc>
          <w:tcPr>
            <w:tcW w:w="638" w:type="dxa"/>
          </w:tcPr>
          <w:p w14:paraId="7C5024CB" w14:textId="77777777" w:rsidR="00012E5D" w:rsidRDefault="00012E5D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012E5D" w14:paraId="7C50250A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012E5D" w14:paraId="7C5024CF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4CC" w14:textId="77777777" w:rsidR="00012E5D" w:rsidRDefault="00012E5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C5024CD" w14:textId="77777777" w:rsidR="00012E5D" w:rsidRDefault="005D2426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502513" wp14:editId="7C502514">
                              <wp:extent cx="2068344" cy="406073"/>
                              <wp:effectExtent l="0" t="0" r="0" b="0"/>
                              <wp:docPr id="1362792264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4CE" w14:textId="77777777" w:rsidR="00012E5D" w:rsidRDefault="00012E5D">
                        <w:pPr>
                          <w:spacing w:after="0" w:line="240" w:lineRule="auto"/>
                        </w:pPr>
                      </w:p>
                    </w:tc>
                  </w:tr>
                  <w:tr w:rsidR="005D2426" w14:paraId="7C5024D3" w14:textId="77777777" w:rsidTr="005D2426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4D0" w14:textId="77777777" w:rsidR="00012E5D" w:rsidRDefault="00012E5D">
                        <w:pPr>
                          <w:spacing w:after="0" w:line="240" w:lineRule="auto"/>
                        </w:pPr>
                      </w:p>
                    </w:tc>
                  </w:tr>
                  <w:tr w:rsidR="00012E5D" w14:paraId="7C5024DB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4D4" w14:textId="77777777" w:rsidR="00012E5D" w:rsidRDefault="00012E5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4D5" w14:textId="77777777" w:rsidR="00012E5D" w:rsidRDefault="00012E5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4D6" w14:textId="77777777" w:rsidR="00012E5D" w:rsidRDefault="005D24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3B65F737" w14:textId="77777777" w:rsidR="00F75856" w:rsidRDefault="00F75856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18"/>
                          </w:rPr>
                        </w:pPr>
                      </w:p>
                      <w:p w14:paraId="7C5024D8" w14:textId="141D1972" w:rsidR="00012E5D" w:rsidRDefault="005D24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7C5024D9" w14:textId="77777777" w:rsidR="00012E5D" w:rsidRDefault="005D24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7C5024DA" w14:textId="77777777" w:rsidR="00012E5D" w:rsidRDefault="005D24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5D2426" w14:paraId="7C5024E0" w14:textId="77777777" w:rsidTr="005D2426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4DC" w14:textId="77777777" w:rsidR="00012E5D" w:rsidRDefault="005D24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7C5024DD" w14:textId="77777777" w:rsidR="00012E5D" w:rsidRDefault="005D24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012E5D" w14:paraId="7C5024E4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4E1" w14:textId="77777777" w:rsidR="00012E5D" w:rsidRDefault="00012E5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4E2" w14:textId="77777777" w:rsidR="00012E5D" w:rsidRDefault="00012E5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4E3" w14:textId="77777777" w:rsidR="00012E5D" w:rsidRDefault="00012E5D">
                        <w:pPr>
                          <w:spacing w:after="0" w:line="240" w:lineRule="auto"/>
                        </w:pPr>
                      </w:p>
                    </w:tc>
                  </w:tr>
                  <w:tr w:rsidR="005D2426" w14:paraId="7C5024E8" w14:textId="77777777" w:rsidTr="005D2426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4E5" w14:textId="77777777" w:rsidR="00012E5D" w:rsidRDefault="005D2426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1. Statytojas: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2. Užsakovas: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3. Komplekso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krašto kelio Nr. 201 Marijampolė–Kalvarija ruožo nuo 14,780 iki 16,870 km kapitalinis remontas įrengiant taką, techninių darbo projektų parengimas ir projektų vykdymo priežiūra.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4. Projekto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krašto kelio Nr. 201 Marijampolė–Kalvarija ruožo nuo 14,780 iki 16,870 km kapitalinis remontas įrengiant taką.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5. Statybos rūšis: </w:t>
                        </w:r>
                        <w:r>
                          <w:rPr>
                            <w:color w:val="000000"/>
                            <w:sz w:val="24"/>
                          </w:rPr>
                          <w:t>kapitalinis remontas.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6. Etapas: </w:t>
                        </w:r>
                        <w:r>
                          <w:rPr>
                            <w:color w:val="000000"/>
                            <w:sz w:val="24"/>
                          </w:rPr>
                          <w:t>techninis darbo projektas.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7. Statinio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ypatingasis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8. Statinio rūšis: </w:t>
                        </w:r>
                        <w:r>
                          <w:rPr>
                            <w:color w:val="000000"/>
                            <w:sz w:val="24"/>
                          </w:rPr>
                          <w:t>inžinerinis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9. Inžinerinių statinių grupė: </w:t>
                        </w:r>
                        <w:r>
                          <w:rPr>
                            <w:color w:val="000000"/>
                            <w:sz w:val="24"/>
                          </w:rPr>
                          <w:t>susisiekimo komunikacijos.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lastRenderedPageBreak/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10. Inžinerinių statinių pogrupis: </w:t>
                        </w:r>
                        <w:r>
                          <w:rPr>
                            <w:color w:val="000000"/>
                            <w:sz w:val="24"/>
                          </w:rPr>
                          <w:t>keliai.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</w:p>
                    </w:tc>
                  </w:tr>
                  <w:tr w:rsidR="005D2426" w14:paraId="7C5024EC" w14:textId="77777777" w:rsidTr="005D2426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4E9" w14:textId="77777777" w:rsidR="00012E5D" w:rsidRDefault="005D2426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5D2426" w14:paraId="7C5024F0" w14:textId="77777777" w:rsidTr="005D2426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4ED" w14:textId="5B54E7B1" w:rsidR="00012E5D" w:rsidRDefault="005D2426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11.1. numatoma darbų vykdymo riba: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krašto kelio Nr. 201 Marijampolė–Kalvarija ruožo nuo 14,780 iki 16,870 km (darbų ribas tikslinti projektavimo metu);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11.2. kelio (gatvės)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VĮ Registrų centro duomenis (gyvenvietėje projektuojama pagal STR 2.06.04:2014 „Gatvės ir vietinės reikšmės keliai. Bendrieji reikalavimai“, įvertinus esamą užstatymą, greta kelio esančius sklypus, atstumus tarp jų;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11.3. projektavimo paslaugų apimtis: </w:t>
                        </w:r>
                        <w:r>
                          <w:rPr>
                            <w:color w:val="000000"/>
                            <w:sz w:val="24"/>
                          </w:rPr>
                          <w:t>nurodytame kelio ruože suprojektuoti taką, nuovažas, pagal poreikį ir autobusų sustojimo aikšteles. Įvertinus poreikį, numatyti saugaus eismo ir pėsčiųjų perėjimo per kelią organizavimo priemonių įrengimą ir / ar jų sutvarkymą, taip pat aktualias pėsčiųjų infrastruktūros jungtis (takus);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11.4. pėstiesiems ir (arba) dviratininkams skirta infrastruktūra: </w:t>
                        </w:r>
                        <w:r>
                          <w:rPr>
                            <w:color w:val="000000"/>
                            <w:sz w:val="24"/>
                          </w:rPr>
                          <w:t>pagal dviračių ir pėsčiųjų eismo infrastruktūros planavimo ir projektavimo taisykles;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11.5. pėstiesiems ir (arba) dviratininkams skirtos infrastruktūros plotis: </w:t>
                        </w:r>
                        <w:r>
                          <w:rPr>
                            <w:color w:val="000000"/>
                            <w:sz w:val="24"/>
                          </w:rPr>
                          <w:t>pagal Pėsčiųjų ir dviračių takų projektavimo rekomendacijas;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11.6. pėstiesiems ir (arba) dviratininkams skirtos infrastruktūros dangos konstrukcija: </w:t>
                        </w:r>
                        <w:r>
                          <w:rPr>
                            <w:color w:val="000000"/>
                            <w:sz w:val="24"/>
                          </w:rPr>
                          <w:t>projektuoti pagal Automobilių kelių standartizuotų dangų konstrukcijų projektavimo taisykles;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11.7. nuovažų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11.8. numatomi / rekonstruojami inžineriniai tinklai: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11.9. vandens pralaidos: </w:t>
                        </w:r>
                        <w:r>
                          <w:rPr>
                            <w:color w:val="000000"/>
                            <w:sz w:val="24"/>
                          </w:rPr>
                          <w:t>esamų tvarkymas ar naujų įrengimas nustatomas projektavimo metu (neprojektuoti pralaidų už kelio sklypo / statinio ribos);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11.10. vandens nuleidimas nuo kelio: </w:t>
                        </w:r>
                        <w:r>
                          <w:rPr>
                            <w:color w:val="000000"/>
                            <w:sz w:val="24"/>
                          </w:rPr>
                          <w:t>spręsti lietaus vandens surinkimą ir nuvedimą projektavimo metu (neprojektuoti lietaus vandens nuvedimo į privačias teritorijas). Esant poreikiui suprojektuoti uždarą lietaus vandens nuvedimo sistemą, kuri po statybos darbų bus registruojama atskirai;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11.11. pėsčiųjų perėjimo per kelią organizavimo priemonės vieta: </w:t>
                        </w:r>
                        <w:r>
                          <w:rPr>
                            <w:color w:val="000000"/>
                            <w:sz w:val="24"/>
                          </w:rPr>
                          <w:t>pagal poreikį nustatoma projektavimo metu vadovaujantis Pėsčiųjų perėjimo per kelius ir gatves organizavimo taisyklėmis;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11.12. pėsčiųjų perėjimo per kelią organizavimo priemonės tipas: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nustatoma projektavimo </w:t>
                        </w:r>
                        <w:r>
                          <w:rPr>
                            <w:color w:val="000000"/>
                            <w:sz w:val="24"/>
                          </w:rPr>
                          <w:lastRenderedPageBreak/>
                          <w:t>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11.13. autobusų sustojimo aikštelių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11.14. inžinerinės eismo saugos priemonės: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11.15.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numatyti per urbanizuotas teritorijas. Apšvietimo apskaita turi būti atskira nuo savivaldybės tinklų;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11.16. kiti reikalavimai: </w:t>
                        </w:r>
                        <w:r>
                          <w:rPr>
                            <w:color w:val="000000"/>
                            <w:sz w:val="24"/>
                          </w:rPr>
                          <w:t>darbai turi būti atliekami esamoje kelio juostoje (žemės sklypo ribose). Esant poreikiui, gauti Nacionalinės žemės tarnybos prie Žemės ūkio ministerijos sutikimą dėl statinių statybos valstybinėje žemėje.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5D2426" w14:paraId="7C5024F4" w14:textId="77777777" w:rsidTr="005D2426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4F1" w14:textId="77777777" w:rsidR="00012E5D" w:rsidRDefault="005D2426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>12. Projektuojant vadovautis šiais dokumentais:</w:t>
                        </w:r>
                      </w:p>
                    </w:tc>
                  </w:tr>
                  <w:tr w:rsidR="005D2426" w14:paraId="7C5024F8" w14:textId="77777777" w:rsidTr="005D2426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4F5" w14:textId="77777777" w:rsidR="00012E5D" w:rsidRDefault="005D2426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12.2. kitais galiojančiais įstatymais, teisės aktais ir normatyviniais statybos techniniais dokumentais, įskaitant, bet neapsiribojant, nurodytais Akcinės bendrovės Lietuvos automobilių kelių direkcijos interneto svetainėje adresu http://lakd.lt/lt/paslaugos/normatyviniai-dokumentai 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12.3. projekto rengimo dokumentais: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12.4. prisijungimo sąlygomis: </w:t>
                        </w:r>
                        <w:r>
                          <w:rPr>
                            <w:color w:val="000000"/>
                            <w:sz w:val="24"/>
                          </w:rPr>
                          <w:t>Taip.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5D2426" w14:paraId="7C5024FC" w14:textId="77777777" w:rsidTr="005D2426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DEE5497" w14:textId="77777777" w:rsidR="005D2426" w:rsidRDefault="005D2426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13. Finansavimo šaltinis: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Kelių priežiūros ir plėtros programos lėšos.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14. Projekto apimtis: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Pagal STR 1.04.04:2017 „Statinio projektavimas, projekto ekspertizė“.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15. Papildomos paslaugos (paslaugos, deleguotos Statytojo projektuotojui):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Atlikti kitas papildomas paslaugas kaip tai numato Techninė specifikacija ir Sutarties sąlygos.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Priedas Nr. 1. Techninė specifikacija; </w:t>
                        </w:r>
                      </w:p>
                      <w:p w14:paraId="5D754F7D" w14:textId="77777777" w:rsidR="005D2426" w:rsidRDefault="005D2426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>Priedas Nr. 2. Kadastrinių matavimų bylos (pateikiama pasirašius paslaugų sutartį).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17. Žemės sklypo statinio teisinės registracijos Nekilnojamojo turto registre duomenys: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– žemės sklypo unikalus numeris: 4400-1705-5733;</w:t>
                        </w:r>
                      </w:p>
                      <w:p w14:paraId="7C5024F9" w14:textId="3E8DB569" w:rsidR="00012E5D" w:rsidRDefault="005D2426">
                        <w:pPr>
                          <w:spacing w:after="0" w:line="240" w:lineRule="auto"/>
                        </w:pPr>
                        <w:r>
                          <w:rPr>
                            <w:color w:val="000000"/>
                            <w:sz w:val="24"/>
                          </w:rPr>
                          <w:lastRenderedPageBreak/>
                          <w:t xml:space="preserve"> – inžinerinio statinio unikalus numeris: 4400-1250-4126. 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012E5D" w14:paraId="7C502508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4FD" w14:textId="77777777" w:rsidR="00012E5D" w:rsidRDefault="00012E5D">
                        <w:pPr>
                          <w:spacing w:after="0" w:line="240" w:lineRule="auto"/>
                          <w:jc w:val="center"/>
                        </w:pPr>
                      </w:p>
                      <w:p w14:paraId="7C5024FE" w14:textId="77777777" w:rsidR="00012E5D" w:rsidRDefault="005D24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STATYTOJAS</w:t>
                        </w:r>
                      </w:p>
                      <w:p w14:paraId="7C5024FF" w14:textId="77777777" w:rsidR="00012E5D" w:rsidRDefault="005D24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Akcinė bendrovė Via Lietuva</w:t>
                        </w:r>
                      </w:p>
                      <w:p w14:paraId="7C502500" w14:textId="77777777" w:rsidR="00012E5D" w:rsidRDefault="00012E5D">
                        <w:pPr>
                          <w:spacing w:after="0" w:line="240" w:lineRule="auto"/>
                          <w:jc w:val="center"/>
                        </w:pPr>
                      </w:p>
                      <w:p w14:paraId="7C502501" w14:textId="77777777" w:rsidR="00012E5D" w:rsidRDefault="005D24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502" w14:textId="77777777" w:rsidR="00012E5D" w:rsidRDefault="00012E5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502503" w14:textId="77777777" w:rsidR="00012E5D" w:rsidRDefault="00012E5D">
                        <w:pPr>
                          <w:spacing w:after="0" w:line="240" w:lineRule="auto"/>
                          <w:jc w:val="center"/>
                        </w:pPr>
                      </w:p>
                      <w:p w14:paraId="7C502504" w14:textId="77777777" w:rsidR="00012E5D" w:rsidRDefault="005D24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PROJEKTUOTOJAS</w:t>
                        </w:r>
                      </w:p>
                      <w:p w14:paraId="7C502505" w14:textId="77777777" w:rsidR="00012E5D" w:rsidRDefault="00012E5D">
                        <w:pPr>
                          <w:spacing w:after="0" w:line="240" w:lineRule="auto"/>
                          <w:jc w:val="center"/>
                        </w:pPr>
                      </w:p>
                      <w:p w14:paraId="7C502506" w14:textId="77777777" w:rsidR="00012E5D" w:rsidRDefault="00012E5D">
                        <w:pPr>
                          <w:spacing w:after="0" w:line="240" w:lineRule="auto"/>
                          <w:jc w:val="center"/>
                        </w:pPr>
                      </w:p>
                      <w:p w14:paraId="7C502507" w14:textId="77777777" w:rsidR="00012E5D" w:rsidRDefault="005D24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7C502509" w14:textId="77777777" w:rsidR="00012E5D" w:rsidRDefault="00012E5D">
                  <w:pPr>
                    <w:spacing w:after="0" w:line="240" w:lineRule="auto"/>
                  </w:pPr>
                </w:p>
              </w:tc>
            </w:tr>
          </w:tbl>
          <w:p w14:paraId="7C50250B" w14:textId="77777777" w:rsidR="00012E5D" w:rsidRDefault="00012E5D">
            <w:pPr>
              <w:spacing w:after="0" w:line="240" w:lineRule="auto"/>
            </w:pPr>
          </w:p>
        </w:tc>
        <w:tc>
          <w:tcPr>
            <w:tcW w:w="614" w:type="dxa"/>
          </w:tcPr>
          <w:p w14:paraId="7C50250C" w14:textId="77777777" w:rsidR="00012E5D" w:rsidRDefault="00012E5D">
            <w:pPr>
              <w:pStyle w:val="EmptyCellLayoutStyle"/>
              <w:spacing w:after="0" w:line="240" w:lineRule="auto"/>
            </w:pPr>
          </w:p>
        </w:tc>
      </w:tr>
      <w:tr w:rsidR="00012E5D" w14:paraId="7C502511" w14:textId="77777777">
        <w:trPr>
          <w:trHeight w:val="952"/>
        </w:trPr>
        <w:tc>
          <w:tcPr>
            <w:tcW w:w="638" w:type="dxa"/>
          </w:tcPr>
          <w:p w14:paraId="7C50250E" w14:textId="77777777" w:rsidR="00012E5D" w:rsidRDefault="00012E5D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7C50250F" w14:textId="77777777" w:rsidR="00012E5D" w:rsidRDefault="00012E5D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7C502510" w14:textId="77777777" w:rsidR="00012E5D" w:rsidRDefault="00012E5D">
            <w:pPr>
              <w:pStyle w:val="EmptyCellLayoutStyle"/>
              <w:spacing w:after="0" w:line="240" w:lineRule="auto"/>
            </w:pPr>
          </w:p>
        </w:tc>
      </w:tr>
    </w:tbl>
    <w:p w14:paraId="7C502512" w14:textId="77777777" w:rsidR="00012E5D" w:rsidRDefault="00012E5D">
      <w:pPr>
        <w:spacing w:after="0" w:line="240" w:lineRule="auto"/>
      </w:pPr>
    </w:p>
    <w:sectPr w:rsidR="00012E5D">
      <w:pgSz w:w="12584" w:h="16837"/>
      <w:pgMar w:top="2125" w:right="566" w:bottom="2332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1975016281">
    <w:abstractNumId w:val="0"/>
  </w:num>
  <w:num w:numId="2" w16cid:durableId="400105548">
    <w:abstractNumId w:val="1"/>
  </w:num>
  <w:num w:numId="3" w16cid:durableId="1861236059">
    <w:abstractNumId w:val="2"/>
  </w:num>
  <w:num w:numId="4" w16cid:durableId="25640151">
    <w:abstractNumId w:val="3"/>
  </w:num>
  <w:num w:numId="5" w16cid:durableId="815219840">
    <w:abstractNumId w:val="4"/>
  </w:num>
  <w:num w:numId="6" w16cid:durableId="551695233">
    <w:abstractNumId w:val="5"/>
  </w:num>
  <w:num w:numId="7" w16cid:durableId="1214346590">
    <w:abstractNumId w:val="6"/>
  </w:num>
  <w:num w:numId="8" w16cid:durableId="1349671677">
    <w:abstractNumId w:val="7"/>
  </w:num>
  <w:num w:numId="9" w16cid:durableId="785269801">
    <w:abstractNumId w:val="8"/>
  </w:num>
  <w:num w:numId="10" w16cid:durableId="251355970">
    <w:abstractNumId w:val="9"/>
  </w:num>
  <w:num w:numId="11" w16cid:durableId="1330865021">
    <w:abstractNumId w:val="10"/>
  </w:num>
  <w:num w:numId="12" w16cid:durableId="133567881">
    <w:abstractNumId w:val="11"/>
  </w:num>
  <w:num w:numId="13" w16cid:durableId="929385709">
    <w:abstractNumId w:val="12"/>
  </w:num>
  <w:num w:numId="14" w16cid:durableId="1871457465">
    <w:abstractNumId w:val="13"/>
  </w:num>
  <w:num w:numId="15" w16cid:durableId="1119302422">
    <w:abstractNumId w:val="14"/>
  </w:num>
  <w:num w:numId="16" w16cid:durableId="1864588971">
    <w:abstractNumId w:val="15"/>
  </w:num>
  <w:num w:numId="17" w16cid:durableId="534656565">
    <w:abstractNumId w:val="16"/>
  </w:num>
  <w:num w:numId="18" w16cid:durableId="1455095973">
    <w:abstractNumId w:val="17"/>
  </w:num>
  <w:num w:numId="19" w16cid:durableId="2074692005">
    <w:abstractNumId w:val="18"/>
  </w:num>
  <w:num w:numId="20" w16cid:durableId="11762083">
    <w:abstractNumId w:val="19"/>
  </w:num>
  <w:num w:numId="21" w16cid:durableId="1719166562">
    <w:abstractNumId w:val="20"/>
  </w:num>
  <w:num w:numId="22" w16cid:durableId="2019502824">
    <w:abstractNumId w:val="21"/>
  </w:num>
  <w:num w:numId="23" w16cid:durableId="31997581">
    <w:abstractNumId w:val="22"/>
  </w:num>
  <w:num w:numId="24" w16cid:durableId="115017760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E5D"/>
    <w:rsid w:val="00012E5D"/>
    <w:rsid w:val="000360FF"/>
    <w:rsid w:val="005D2426"/>
    <w:rsid w:val="005F3B1A"/>
    <w:rsid w:val="00F7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024C7"/>
  <w15:docId w15:val="{6BEC4824-EF5C-4D57-9A7A-EF48C5133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ef5cf533-9c9c-4147-9243-6454a2e1d93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CBE2FE8D0DA44BB600BF0BB60AF194" ma:contentTypeVersion="12" ma:contentTypeDescription="Kurkite naują dokumentą." ma:contentTypeScope="" ma:versionID="4c1009001f8c3bcba295b622080ae30f">
  <xsd:schema xmlns:xsd="http://www.w3.org/2001/XMLSchema" xmlns:xs="http://www.w3.org/2001/XMLSchema" xmlns:p="http://schemas.microsoft.com/office/2006/metadata/properties" xmlns:ns2="ef5cf533-9c9c-4147-9243-6454a2e1d93c" xmlns:ns3="2945cdf4-c922-4f1d-a4b6-d6a562696c98" targetNamespace="http://schemas.microsoft.com/office/2006/metadata/properties" ma:root="true" ma:fieldsID="a02efdad33662f743cf29b0a1ef89a75" ns2:_="" ns3:_="">
    <xsd:import namespace="ef5cf533-9c9c-4147-9243-6454a2e1d93c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cf533-9c9c-4147-9243-6454a2e1d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E0BA35-3F93-4B61-BA89-4061AE0ED9E3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ef5cf533-9c9c-4147-9243-6454a2e1d93c"/>
  </ds:schemaRefs>
</ds:datastoreItem>
</file>

<file path=customXml/itemProps2.xml><?xml version="1.0" encoding="utf-8"?>
<ds:datastoreItem xmlns:ds="http://schemas.openxmlformats.org/officeDocument/2006/customXml" ds:itemID="{C877CA2E-91EB-44A3-A1E6-698625C5A5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802840-A8B8-4757-9592-9EAEF6070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5cf533-9c9c-4147-9243-6454a2e1d93c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3300</Words>
  <Characters>1882</Characters>
  <Application>Microsoft Office Word</Application>
  <DocSecurity>0</DocSecurity>
  <Lines>15</Lines>
  <Paragraphs>10</Paragraphs>
  <ScaleCrop>false</ScaleCrop>
  <Company/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/>
  <dc:description/>
  <cp:lastModifiedBy>Vytautė Janušauskienė</cp:lastModifiedBy>
  <cp:revision>3</cp:revision>
  <dcterms:created xsi:type="dcterms:W3CDTF">2025-06-04T09:34:00Z</dcterms:created>
  <dcterms:modified xsi:type="dcterms:W3CDTF">2025-12-12T14:40:00Z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0x01010050CBE2FE8D0DA44BB600BF0BB60AF194</vt:lpwstr>
  </property>
</Properties>
</file>